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F05D1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8F01B5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417458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19038C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A9F8D0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BB1B73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190D74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25EC97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F22157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F5E132" w14:textId="77777777" w:rsidR="009264B4" w:rsidRPr="00D86741" w:rsidRDefault="009264B4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4FCD05CB" w14:textId="77777777" w:rsidR="009264B4" w:rsidRPr="00D86741" w:rsidRDefault="00D86741">
      <w:pPr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0764134B" w14:textId="77777777" w:rsidR="009264B4" w:rsidRPr="00D86741" w:rsidRDefault="00D8674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br w:type="column"/>
      </w:r>
    </w:p>
    <w:p w14:paraId="2544CFDB" w14:textId="77777777" w:rsidR="009264B4" w:rsidRPr="00D86741" w:rsidRDefault="009264B4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3F49E287" w14:textId="108435DB" w:rsidR="00D86741" w:rsidRPr="00D86741" w:rsidRDefault="00D86741">
      <w:pPr>
        <w:spacing w:before="15" w:line="252" w:lineRule="auto"/>
        <w:ind w:left="428" w:right="117" w:firstLine="218"/>
        <w:jc w:val="right"/>
        <w:rPr>
          <w:rFonts w:asciiTheme="minorHAns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>Matt Squires</w:t>
      </w:r>
      <w:r w:rsidRPr="00D8674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14B139C" w14:textId="50B15D01" w:rsidR="009264B4" w:rsidRPr="00D86741" w:rsidRDefault="00D86741">
      <w:pPr>
        <w:spacing w:before="15" w:line="252" w:lineRule="auto"/>
        <w:ind w:left="428" w:right="117" w:firstLine="218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sz w:val="22"/>
          <w:szCs w:val="22"/>
        </w:rPr>
        <w:t>12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70 N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D86741">
        <w:rPr>
          <w:rFonts w:asciiTheme="minorHAnsi" w:eastAsia="Calibri" w:hAnsiTheme="minorHAnsi" w:cstheme="minorHAnsi"/>
          <w:sz w:val="22"/>
          <w:szCs w:val="22"/>
        </w:rPr>
        <w:t>02</w:t>
      </w:r>
      <w:r w:rsidRPr="00D86741">
        <w:rPr>
          <w:rFonts w:asciiTheme="minorHAnsi" w:eastAsia="Calibri" w:hAnsiTheme="minorHAnsi" w:cstheme="minorHAnsi"/>
          <w:spacing w:val="-2"/>
          <w:position w:val="7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position w:val="7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2"/>
          <w:position w:val="7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tsda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e,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Z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85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D86741">
        <w:rPr>
          <w:rFonts w:asciiTheme="minorHAnsi" w:eastAsia="Calibri" w:hAnsiTheme="minorHAnsi" w:cstheme="minorHAnsi"/>
          <w:sz w:val="22"/>
          <w:szCs w:val="22"/>
        </w:rPr>
        <w:t>60</w:t>
      </w:r>
    </w:p>
    <w:p w14:paraId="783C14EB" w14:textId="20DB59DE" w:rsidR="009264B4" w:rsidRPr="00D86741" w:rsidRDefault="00D86741">
      <w:pPr>
        <w:spacing w:before="2" w:line="244" w:lineRule="auto"/>
        <w:ind w:left="-40" w:right="117" w:firstLine="1084"/>
        <w:jc w:val="right"/>
        <w:rPr>
          <w:rFonts w:asciiTheme="minorHAnsi" w:eastAsia="Calibri" w:hAnsiTheme="minorHAnsi" w:cstheme="minorHAnsi"/>
          <w:sz w:val="22"/>
          <w:szCs w:val="22"/>
        </w:rPr>
        <w:sectPr w:rsidR="009264B4" w:rsidRPr="00D86741">
          <w:pgSz w:w="12240" w:h="15840"/>
          <w:pgMar w:top="1060" w:right="960" w:bottom="280" w:left="980" w:header="720" w:footer="720" w:gutter="0"/>
          <w:cols w:num="2" w:space="720" w:equalWidth="0">
            <w:col w:w="1347" w:space="6503"/>
            <w:col w:w="2450"/>
          </w:cols>
        </w:sectPr>
      </w:pPr>
      <w:r w:rsidRPr="00D86741">
        <w:rPr>
          <w:rFonts w:asciiTheme="minorHAnsi" w:eastAsia="Calibri" w:hAnsiTheme="minorHAnsi" w:cstheme="minorHAnsi"/>
          <w:sz w:val="22"/>
          <w:szCs w:val="22"/>
        </w:rPr>
        <w:t>48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D86741">
        <w:rPr>
          <w:rFonts w:asciiTheme="minorHAnsi" w:eastAsia="Calibri" w:hAnsiTheme="minorHAnsi" w:cstheme="minorHAnsi"/>
          <w:sz w:val="22"/>
          <w:szCs w:val="22"/>
        </w:rPr>
        <w:t>-4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D86741">
        <w:rPr>
          <w:rFonts w:asciiTheme="minorHAnsi" w:eastAsia="Calibri" w:hAnsiTheme="minorHAnsi" w:cstheme="minorHAnsi"/>
          <w:sz w:val="22"/>
          <w:szCs w:val="22"/>
        </w:rPr>
        <w:t>1-5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56 </w:t>
      </w:r>
      <w:hyperlink r:id="rId5" w:history="1">
        <w:r w:rsidRPr="00D86741">
          <w:rPr>
            <w:rStyle w:val="Hyperlink"/>
            <w:rFonts w:asciiTheme="minorHAnsi" w:eastAsia="Calibri" w:hAnsiTheme="minorHAnsi" w:cstheme="minorHAnsi"/>
            <w:color w:val="auto"/>
            <w:spacing w:val="-2"/>
            <w:sz w:val="22"/>
            <w:szCs w:val="22"/>
          </w:rPr>
          <w:t>matt@gmail.com</w:t>
        </w:r>
      </w:hyperlink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33FB85FD" w14:textId="77777777" w:rsidR="009264B4" w:rsidRPr="00D86741" w:rsidRDefault="00D86741">
      <w:pPr>
        <w:spacing w:before="44" w:line="252" w:lineRule="auto"/>
        <w:ind w:left="102" w:right="251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xpe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ed s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z w:val="22"/>
          <w:szCs w:val="22"/>
        </w:rPr>
        <w:t>ana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er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sto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med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bu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D86741">
        <w:rPr>
          <w:rFonts w:asciiTheme="minorHAnsi" w:eastAsia="Calibri" w:hAnsiTheme="minorHAnsi" w:cstheme="minorHAnsi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ng 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e-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D86741">
        <w:rPr>
          <w:rFonts w:asciiTheme="minorHAnsi" w:eastAsia="Calibri" w:hAnsiTheme="minorHAnsi" w:cstheme="minorHAnsi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ng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ams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liv</w:t>
      </w:r>
      <w:r w:rsidRPr="00D86741">
        <w:rPr>
          <w:rFonts w:asciiTheme="minorHAnsi" w:eastAsia="Calibri" w:hAnsiTheme="minorHAnsi" w:cstheme="minorHAnsi"/>
          <w:sz w:val="22"/>
          <w:szCs w:val="22"/>
        </w:rPr>
        <w:t>er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be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k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esu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ts.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ong 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9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D86741">
        <w:rPr>
          <w:rFonts w:asciiTheme="minorHAnsi" w:eastAsia="Calibri" w:hAnsiTheme="minorHAnsi" w:cstheme="minorHAnsi"/>
          <w:sz w:val="22"/>
          <w:szCs w:val="22"/>
        </w:rPr>
        <w:t>now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eab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about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a w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an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e of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hno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og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es,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ads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x</w:t>
      </w:r>
      <w:r w:rsidRPr="00D86741">
        <w:rPr>
          <w:rFonts w:asciiTheme="minorHAnsi" w:eastAsia="Calibri" w:hAnsiTheme="minorHAnsi" w:cstheme="minorHAnsi"/>
          <w:sz w:val="22"/>
          <w:szCs w:val="22"/>
        </w:rPr>
        <w:t>amp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e.</w:t>
      </w:r>
      <w:r w:rsidRPr="00D86741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nds so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 d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opme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om "ba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 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"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z w:val="22"/>
          <w:szCs w:val="22"/>
        </w:rPr>
        <w:t>p th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ough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z w:val="22"/>
          <w:szCs w:val="22"/>
        </w:rPr>
        <w:t>us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ness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pacing w:val="-14"/>
          <w:sz w:val="22"/>
          <w:szCs w:val="22"/>
        </w:rPr>
        <w:t>y</w:t>
      </w:r>
      <w:r w:rsidRPr="00D8674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350163F" w14:textId="77777777" w:rsidR="009264B4" w:rsidRPr="00D86741" w:rsidRDefault="00D86741">
      <w:pPr>
        <w:spacing w:before="18"/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 xml:space="preserve">•    </w:t>
      </w:r>
      <w:r w:rsidRPr="00D8674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D86741">
        <w:rPr>
          <w:rFonts w:asciiTheme="minorHAnsi" w:eastAsia="Calibri" w:hAnsiTheme="minorHAnsi" w:cstheme="minorHAnsi"/>
          <w:sz w:val="22"/>
          <w:szCs w:val="22"/>
        </w:rPr>
        <w:t>ader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of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gh mo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gh ou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put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eams</w:t>
      </w:r>
    </w:p>
    <w:p w14:paraId="427258D6" w14:textId="77777777" w:rsidR="009264B4" w:rsidRPr="00D86741" w:rsidRDefault="00D86741">
      <w:pPr>
        <w:spacing w:before="31"/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 xml:space="preserve">•    </w:t>
      </w:r>
      <w:r w:rsidRPr="00D8674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ads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x</w:t>
      </w:r>
      <w:r w:rsidRPr="00D86741">
        <w:rPr>
          <w:rFonts w:asciiTheme="minorHAnsi" w:eastAsia="Calibri" w:hAnsiTheme="minorHAnsi" w:cstheme="minorHAnsi"/>
          <w:sz w:val="22"/>
          <w:szCs w:val="22"/>
        </w:rPr>
        <w:t>amp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e,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ll</w:t>
      </w:r>
      <w:r w:rsidRPr="00D86741">
        <w:rPr>
          <w:rFonts w:asciiTheme="minorHAnsi" w:eastAsia="Calibri" w:hAnsiTheme="minorHAnsi" w:cstheme="minorHAnsi"/>
          <w:sz w:val="22"/>
          <w:szCs w:val="22"/>
        </w:rPr>
        <w:t>s up 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>es and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ode</w:t>
      </w:r>
    </w:p>
    <w:p w14:paraId="37C6DD70" w14:textId="77777777" w:rsidR="009264B4" w:rsidRPr="00D86741" w:rsidRDefault="00D86741">
      <w:pPr>
        <w:spacing w:before="31"/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 xml:space="preserve">•    </w:t>
      </w:r>
      <w:r w:rsidRPr="00D8674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am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ili</w:t>
      </w:r>
      <w:r w:rsidRPr="00D86741">
        <w:rPr>
          <w:rFonts w:asciiTheme="minorHAnsi" w:eastAsia="Calibri" w:hAnsiTheme="minorHAnsi" w:cstheme="minorHAnsi"/>
          <w:sz w:val="22"/>
          <w:szCs w:val="22"/>
        </w:rPr>
        <w:t>ar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wi</w:t>
      </w:r>
      <w:r w:rsidRPr="00D86741">
        <w:rPr>
          <w:rFonts w:asciiTheme="minorHAnsi" w:eastAsia="Calibri" w:hAnsiTheme="minorHAnsi" w:cstheme="minorHAnsi"/>
          <w:sz w:val="22"/>
          <w:szCs w:val="22"/>
        </w:rPr>
        <w:t>th 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oad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an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e of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hno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og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D86741">
        <w:rPr>
          <w:rFonts w:asciiTheme="minorHAnsi" w:eastAsia="Calibri" w:hAnsiTheme="minorHAnsi" w:cstheme="minorHAnsi"/>
          <w:sz w:val="22"/>
          <w:szCs w:val="22"/>
        </w:rPr>
        <w:t>eb,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</w:t>
      </w:r>
      <w:r w:rsidRPr="00D86741">
        <w:rPr>
          <w:rFonts w:asciiTheme="minorHAnsi" w:eastAsia="Calibri" w:hAnsiTheme="minorHAnsi" w:cstheme="minorHAnsi"/>
          <w:sz w:val="22"/>
          <w:szCs w:val="22"/>
        </w:rPr>
        <w:t>pp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lica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ons,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d se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329E767" w14:textId="77777777" w:rsidR="009264B4" w:rsidRPr="00D86741" w:rsidRDefault="00D86741">
      <w:pPr>
        <w:spacing w:before="31"/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 xml:space="preserve">•    </w:t>
      </w:r>
      <w:r w:rsidRPr="00D8674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xpe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ed w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mp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eme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ng ag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D86741">
        <w:rPr>
          <w:rFonts w:asciiTheme="minorHAnsi" w:eastAsia="Calibri" w:hAnsiTheme="minorHAnsi" w:cstheme="minorHAnsi"/>
          <w:sz w:val="22"/>
          <w:szCs w:val="22"/>
        </w:rPr>
        <w:t>e p</w:t>
      </w:r>
      <w:r w:rsidRPr="00D86741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he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er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se</w:t>
      </w:r>
    </w:p>
    <w:p w14:paraId="599F52D4" w14:textId="77777777" w:rsidR="009264B4" w:rsidRPr="00D86741" w:rsidRDefault="00D86741">
      <w:pPr>
        <w:tabs>
          <w:tab w:val="left" w:pos="820"/>
        </w:tabs>
        <w:spacing w:before="31" w:line="252" w:lineRule="auto"/>
        <w:ind w:left="822" w:right="327" w:hanging="360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>•</w:t>
      </w:r>
      <w:r w:rsidRPr="00D86741">
        <w:rPr>
          <w:rFonts w:asciiTheme="minorHAnsi" w:hAnsiTheme="minorHAnsi" w:cstheme="minorHAnsi"/>
          <w:spacing w:val="-54"/>
          <w:sz w:val="22"/>
          <w:szCs w:val="22"/>
        </w:rPr>
        <w:t xml:space="preserve"> </w:t>
      </w:r>
      <w:r w:rsidRPr="00D86741">
        <w:rPr>
          <w:rFonts w:asciiTheme="minorHAnsi" w:hAnsiTheme="minorHAnsi" w:cstheme="minorHAnsi"/>
          <w:sz w:val="22"/>
          <w:szCs w:val="22"/>
        </w:rPr>
        <w:tab/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nno</w:t>
      </w:r>
      <w:r w:rsidRPr="00D867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9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se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z w:val="22"/>
          <w:szCs w:val="22"/>
        </w:rPr>
        <w:t>al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“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ap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neu</w:t>
      </w:r>
      <w:r w:rsidRPr="00D86741">
        <w:rPr>
          <w:rFonts w:asciiTheme="minorHAnsi" w:eastAsia="Calibri" w:hAnsiTheme="minorHAnsi" w:cstheme="minorHAnsi"/>
          <w:spacing w:val="9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20"/>
          <w:sz w:val="22"/>
          <w:szCs w:val="22"/>
        </w:rPr>
        <w:t>”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d ma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osoft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-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g a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ou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d 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on,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sp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he J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av</w:t>
      </w:r>
      <w:r w:rsidRPr="00D86741">
        <w:rPr>
          <w:rFonts w:asciiTheme="minorHAnsi" w:eastAsia="Calibri" w:hAnsiTheme="minorHAnsi" w:cstheme="minorHAnsi"/>
          <w:sz w:val="22"/>
          <w:szCs w:val="22"/>
        </w:rPr>
        <w:t>a b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ser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D86741">
        <w:rPr>
          <w:rFonts w:asciiTheme="minorHAnsi" w:eastAsia="Calibri" w:hAnsiTheme="minorHAnsi" w:cstheme="minorHAnsi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ass,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d the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odu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nes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al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Da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a th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t be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ng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qu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ts b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omp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2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03964E2" w14:textId="77777777" w:rsidR="009264B4" w:rsidRPr="00D86741" w:rsidRDefault="00D86741">
      <w:pPr>
        <w:spacing w:before="20"/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 xml:space="preserve">•    </w:t>
      </w:r>
      <w:r w:rsidRPr="00D8674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oy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ommun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ca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speak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nt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c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os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-g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oup </w:t>
      </w:r>
      <w:r w:rsidRPr="00D86741">
        <w:rPr>
          <w:rFonts w:asciiTheme="minorHAnsi" w:eastAsia="Calibri" w:hAnsiTheme="minorHAnsi" w:cstheme="minorHAnsi"/>
          <w:sz w:val="22"/>
          <w:szCs w:val="22"/>
        </w:rPr>
        <w:t>and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oss-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z w:val="22"/>
          <w:szCs w:val="22"/>
        </w:rPr>
        <w:t>pa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ll</w:t>
      </w:r>
      <w:r w:rsidRPr="00D86741">
        <w:rPr>
          <w:rFonts w:asciiTheme="minorHAnsi" w:eastAsia="Calibri" w:hAnsiTheme="minorHAnsi" w:cstheme="minorHAnsi"/>
          <w:sz w:val="22"/>
          <w:szCs w:val="22"/>
        </w:rPr>
        <w:t>abo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on.</w:t>
      </w:r>
    </w:p>
    <w:p w14:paraId="44E01216" w14:textId="77777777" w:rsidR="009264B4" w:rsidRPr="00D86741" w:rsidRDefault="009264B4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42EBC522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F66FEF" w14:textId="77777777" w:rsidR="009264B4" w:rsidRPr="00D86741" w:rsidRDefault="00D86741">
      <w:pPr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D86741">
        <w:rPr>
          <w:rFonts w:asciiTheme="minorHAnsi" w:eastAsia="Calibri" w:hAnsiTheme="minorHAnsi" w:cstheme="minorHAnsi"/>
          <w:b/>
          <w:spacing w:val="-4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b/>
          <w:spacing w:val="-8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NT</w:t>
      </w:r>
    </w:p>
    <w:p w14:paraId="2E3101B6" w14:textId="77777777" w:rsidR="009264B4" w:rsidRPr="00D86741" w:rsidRDefault="00D86741">
      <w:pPr>
        <w:spacing w:before="42"/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b/>
          <w:sz w:val="22"/>
          <w:szCs w:val="22"/>
        </w:rPr>
        <w:t>Mic</w:t>
      </w:r>
      <w:r w:rsidRPr="00D86741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osoft</w:t>
      </w:r>
      <w:r w:rsidRPr="00D8674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-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June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D86741">
        <w:rPr>
          <w:rFonts w:asciiTheme="minorHAnsi" w:eastAsia="Calibri" w:hAnsiTheme="minorHAnsi" w:cstheme="minorHAnsi"/>
          <w:sz w:val="22"/>
          <w:szCs w:val="22"/>
        </w:rPr>
        <w:t>997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D86741">
        <w:rPr>
          <w:rFonts w:asciiTheme="minorHAnsi" w:eastAsia="Calibri" w:hAnsiTheme="minorHAnsi" w:cstheme="minorHAnsi"/>
          <w:sz w:val="22"/>
          <w:szCs w:val="22"/>
        </w:rPr>
        <w:t>o Ju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D86741">
        <w:rPr>
          <w:rFonts w:asciiTheme="minorHAnsi" w:eastAsia="Calibri" w:hAnsiTheme="minorHAnsi" w:cstheme="minorHAnsi"/>
          <w:sz w:val="22"/>
          <w:szCs w:val="22"/>
        </w:rPr>
        <w:t>014</w:t>
      </w:r>
    </w:p>
    <w:p w14:paraId="291B6D73" w14:textId="77777777" w:rsidR="009264B4" w:rsidRPr="00D86741" w:rsidRDefault="00D86741">
      <w:pPr>
        <w:spacing w:before="41"/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en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 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neer</w:t>
      </w:r>
    </w:p>
    <w:p w14:paraId="1C428F73" w14:textId="77777777" w:rsidR="009264B4" w:rsidRPr="00D86741" w:rsidRDefault="00D86741">
      <w:pPr>
        <w:spacing w:before="57"/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 xml:space="preserve">•    </w:t>
      </w:r>
      <w:r w:rsidRPr="00D8674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>ed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z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ona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nd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ned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 d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oper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oots</w:t>
      </w:r>
    </w:p>
    <w:p w14:paraId="4085EADF" w14:textId="77777777" w:rsidR="009264B4" w:rsidRPr="00D86741" w:rsidRDefault="00D86741">
      <w:pPr>
        <w:spacing w:before="39"/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 xml:space="preserve">•    </w:t>
      </w:r>
      <w:r w:rsidRPr="00D8674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0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ed on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spe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ts of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he Xb</w:t>
      </w:r>
      <w:r w:rsidRPr="00D867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Liv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7"/>
          <w:sz w:val="22"/>
          <w:szCs w:val="22"/>
        </w:rPr>
        <w:t>1</w:t>
      </w:r>
      <w:r w:rsidRPr="00D86741">
        <w:rPr>
          <w:rFonts w:asciiTheme="minorHAnsi" w:eastAsia="Calibri" w:hAnsiTheme="minorHAnsi" w:cstheme="minorHAnsi"/>
          <w:spacing w:val="-4"/>
          <w:position w:val="1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position w:val="11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2"/>
          <w:position w:val="1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pa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ty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deo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rv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C903A69" w14:textId="77777777" w:rsidR="009264B4" w:rsidRPr="00D86741" w:rsidRDefault="00D86741">
      <w:pPr>
        <w:tabs>
          <w:tab w:val="left" w:pos="820"/>
        </w:tabs>
        <w:spacing w:before="73" w:line="275" w:lineRule="auto"/>
        <w:ind w:left="822" w:right="570" w:hanging="360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>•</w:t>
      </w:r>
      <w:r w:rsidRPr="00D86741">
        <w:rPr>
          <w:rFonts w:asciiTheme="minorHAnsi" w:hAnsiTheme="minorHAnsi" w:cstheme="minorHAnsi"/>
          <w:spacing w:val="-54"/>
          <w:sz w:val="22"/>
          <w:szCs w:val="22"/>
        </w:rPr>
        <w:t xml:space="preserve"> </w:t>
      </w:r>
      <w:r w:rsidRPr="00D86741">
        <w:rPr>
          <w:rFonts w:asciiTheme="minorHAnsi" w:hAnsiTheme="minorHAnsi" w:cstheme="minorHAnsi"/>
          <w:sz w:val="22"/>
          <w:szCs w:val="22"/>
        </w:rPr>
        <w:tab/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dua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espons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ool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ons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nd s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z w:val="22"/>
          <w:szCs w:val="22"/>
        </w:rPr>
        <w:t>bt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on and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ess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ud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ng a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sy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D86741">
        <w:rPr>
          <w:rFonts w:asciiTheme="minorHAnsi" w:eastAsia="Calibri" w:hAnsiTheme="minorHAnsi" w:cstheme="minorHAnsi"/>
          <w:sz w:val="22"/>
          <w:szCs w:val="22"/>
        </w:rPr>
        <w:t>em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do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g au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to</w:t>
      </w:r>
      <w:r w:rsidRPr="00D86741">
        <w:rPr>
          <w:rFonts w:asciiTheme="minorHAnsi" w:eastAsia="Calibri" w:hAnsiTheme="minorHAnsi" w:cstheme="minorHAnsi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ed 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D86741">
        <w:rPr>
          <w:rFonts w:asciiTheme="minorHAnsi" w:eastAsia="Calibri" w:hAnsiTheme="minorHAnsi" w:cstheme="minorHAnsi"/>
          <w:sz w:val="22"/>
          <w:szCs w:val="22"/>
        </w:rPr>
        <w:t>gn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 of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ca</w:t>
      </w:r>
      <w:r w:rsidRPr="00D86741">
        <w:rPr>
          <w:rFonts w:asciiTheme="minorHAnsi" w:eastAsia="Calibri" w:hAnsiTheme="minorHAnsi" w:cstheme="minorHAnsi"/>
          <w:sz w:val="22"/>
          <w:szCs w:val="22"/>
        </w:rPr>
        <w:t>pt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ons w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th med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D86741">
        <w:rPr>
          <w:rFonts w:asciiTheme="minorHAnsi" w:eastAsia="Calibri" w:hAnsiTheme="minorHAnsi" w:cstheme="minorHAnsi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 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nd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ng)</w:t>
      </w:r>
    </w:p>
    <w:p w14:paraId="741DC055" w14:textId="77777777" w:rsidR="009264B4" w:rsidRPr="00D86741" w:rsidRDefault="00D86741">
      <w:pPr>
        <w:spacing w:before="9"/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op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 M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na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9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DN</w:t>
      </w:r>
    </w:p>
    <w:p w14:paraId="34687630" w14:textId="77777777" w:rsidR="009264B4" w:rsidRPr="00D86741" w:rsidRDefault="00D86741">
      <w:pPr>
        <w:spacing w:before="57"/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 xml:space="preserve">•    </w:t>
      </w:r>
      <w:r w:rsidRPr="00D8674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espons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asp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the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DN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hn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D86741">
        <w:rPr>
          <w:rFonts w:asciiTheme="minorHAnsi" w:eastAsia="Calibri" w:hAnsiTheme="minorHAnsi" w:cstheme="minorHAnsi"/>
          <w:sz w:val="22"/>
          <w:szCs w:val="22"/>
        </w:rPr>
        <w:t>al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eb 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68AEC47" w14:textId="77777777" w:rsidR="009264B4" w:rsidRPr="00D86741" w:rsidRDefault="00D86741">
      <w:pPr>
        <w:spacing w:before="59"/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 xml:space="preserve">•    </w:t>
      </w:r>
      <w:r w:rsidRPr="00D8674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equ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me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nd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hedu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es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D86741">
        <w:rPr>
          <w:rFonts w:asciiTheme="minorHAnsi" w:eastAsia="Calibri" w:hAnsiTheme="minorHAnsi" w:cstheme="minorHAnsi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ng 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d pub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D86741">
        <w:rPr>
          <w:rFonts w:asciiTheme="minorHAnsi" w:eastAsia="Calibri" w:hAnsiTheme="minorHAnsi" w:cstheme="minorHAnsi"/>
          <w:sz w:val="22"/>
          <w:szCs w:val="22"/>
        </w:rPr>
        <w:t>sh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ng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A97154B" w14:textId="77777777" w:rsidR="009264B4" w:rsidRPr="00D86741" w:rsidRDefault="00D86741">
      <w:pPr>
        <w:spacing w:before="59"/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 xml:space="preserve">•    </w:t>
      </w:r>
      <w:r w:rsidRPr="00D8674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w up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 of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k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W)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x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nal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onsu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he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p bu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he n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xt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ene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on M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DN</w:t>
      </w:r>
    </w:p>
    <w:p w14:paraId="5118AC3F" w14:textId="77777777" w:rsidR="009264B4" w:rsidRPr="00D86741" w:rsidRDefault="00D86741">
      <w:pPr>
        <w:spacing w:before="39"/>
        <w:ind w:left="785" w:right="770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z w:val="22"/>
          <w:szCs w:val="22"/>
        </w:rPr>
        <w:t>ub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D86741">
        <w:rPr>
          <w:rFonts w:asciiTheme="minorHAnsi" w:eastAsia="Calibri" w:hAnsiTheme="minorHAnsi" w:cstheme="minorHAnsi"/>
          <w:sz w:val="22"/>
          <w:szCs w:val="22"/>
        </w:rPr>
        <w:t>sh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ng 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3A94CA19" w14:textId="77777777" w:rsidR="009264B4" w:rsidRPr="00D86741" w:rsidRDefault="00D86741">
      <w:pPr>
        <w:spacing w:before="57"/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 xml:space="preserve">•    </w:t>
      </w:r>
      <w:r w:rsidRPr="00D8674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gh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m,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eek sp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ts,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ong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us on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unt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ty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nd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oughput</w:t>
      </w:r>
    </w:p>
    <w:p w14:paraId="7919F96B" w14:textId="77777777" w:rsidR="009264B4" w:rsidRPr="00D86741" w:rsidRDefault="00D86741">
      <w:pPr>
        <w:spacing w:before="43"/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od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Man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ag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9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osoft </w:t>
      </w:r>
      <w:r w:rsidRPr="00D86741">
        <w:rPr>
          <w:rFonts w:asciiTheme="minorHAnsi" w:eastAsia="Calibri" w:hAnsiTheme="minorHAnsi" w:cstheme="minorHAnsi"/>
          <w:spacing w:val="-19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748283FD" w14:textId="77777777" w:rsidR="009264B4" w:rsidRPr="00D86741" w:rsidRDefault="00D86741">
      <w:pPr>
        <w:spacing w:before="57"/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 xml:space="preserve">•    </w:t>
      </w:r>
      <w:r w:rsidRPr="00D8674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an t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z w:val="22"/>
          <w:szCs w:val="22"/>
        </w:rPr>
        <w:t>mond po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on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osoft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V</w:t>
      </w:r>
    </w:p>
    <w:p w14:paraId="4E0E8682" w14:textId="77777777" w:rsidR="009264B4" w:rsidRPr="00D86741" w:rsidRDefault="00D86741">
      <w:pPr>
        <w:tabs>
          <w:tab w:val="left" w:pos="820"/>
        </w:tabs>
        <w:spacing w:before="59" w:line="275" w:lineRule="auto"/>
        <w:ind w:left="822" w:right="154" w:hanging="360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>•</w:t>
      </w:r>
      <w:r w:rsidRPr="00D86741">
        <w:rPr>
          <w:rFonts w:asciiTheme="minorHAnsi" w:hAnsiTheme="minorHAnsi" w:cstheme="minorHAnsi"/>
          <w:spacing w:val="-54"/>
          <w:sz w:val="22"/>
          <w:szCs w:val="22"/>
        </w:rPr>
        <w:t xml:space="preserve"> </w:t>
      </w:r>
      <w:r w:rsidRPr="00D86741">
        <w:rPr>
          <w:rFonts w:asciiTheme="minorHAnsi" w:hAnsiTheme="minorHAnsi" w:cstheme="minorHAnsi"/>
          <w:sz w:val="22"/>
          <w:szCs w:val="22"/>
        </w:rPr>
        <w:tab/>
      </w:r>
      <w:r w:rsidRPr="00D86741">
        <w:rPr>
          <w:rFonts w:asciiTheme="minorHAnsi" w:eastAsia="Calibri" w:hAnsiTheme="minorHAnsi" w:cstheme="minorHAnsi"/>
          <w:spacing w:val="-10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6741">
        <w:rPr>
          <w:rFonts w:asciiTheme="minorHAnsi" w:eastAsia="Calibri" w:hAnsiTheme="minorHAnsi" w:cstheme="minorHAnsi"/>
          <w:sz w:val="22"/>
          <w:szCs w:val="22"/>
        </w:rPr>
        <w:t>ed w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ab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on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hno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og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nd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mbed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ir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l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y 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op b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7"/>
          <w:sz w:val="22"/>
          <w:szCs w:val="22"/>
        </w:rPr>
        <w:t>x</w:t>
      </w:r>
      <w:r w:rsidRPr="00D86741">
        <w:rPr>
          <w:rFonts w:asciiTheme="minorHAnsi" w:eastAsia="Calibri" w:hAnsiTheme="minorHAnsi" w:cstheme="minorHAnsi"/>
          <w:sz w:val="22"/>
          <w:szCs w:val="22"/>
        </w:rPr>
        <w:t>es 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on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he 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osoft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z w:val="22"/>
          <w:szCs w:val="22"/>
        </w:rPr>
        <w:t>ng</w:t>
      </w:r>
    </w:p>
    <w:p w14:paraId="1E4AFDF9" w14:textId="77777777" w:rsidR="009264B4" w:rsidRPr="00D86741" w:rsidRDefault="00D86741">
      <w:pPr>
        <w:tabs>
          <w:tab w:val="left" w:pos="820"/>
        </w:tabs>
        <w:spacing w:before="25" w:line="276" w:lineRule="auto"/>
        <w:ind w:left="822" w:right="440" w:hanging="360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>•</w:t>
      </w:r>
      <w:r w:rsidRPr="00D86741">
        <w:rPr>
          <w:rFonts w:asciiTheme="minorHAnsi" w:hAnsiTheme="minorHAnsi" w:cstheme="minorHAnsi"/>
          <w:spacing w:val="-54"/>
          <w:sz w:val="22"/>
          <w:szCs w:val="22"/>
        </w:rPr>
        <w:t xml:space="preserve"> </w:t>
      </w:r>
      <w:r w:rsidRPr="00D86741">
        <w:rPr>
          <w:rFonts w:asciiTheme="minorHAnsi" w:hAnsiTheme="minorHAnsi" w:cstheme="minorHAnsi"/>
          <w:sz w:val="22"/>
          <w:szCs w:val="22"/>
        </w:rPr>
        <w:tab/>
      </w:r>
      <w:r w:rsidRPr="00D86741">
        <w:rPr>
          <w:rFonts w:asciiTheme="minorHAnsi" w:eastAsia="Calibri" w:hAnsiTheme="minorHAnsi" w:cstheme="minorHAnsi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th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the M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oso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t,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on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ff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 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ma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osoft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-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bout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Int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on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>e)</w:t>
      </w:r>
    </w:p>
    <w:p w14:paraId="3DFDFDA4" w14:textId="77777777" w:rsidR="009264B4" w:rsidRPr="00D86741" w:rsidRDefault="00D86741">
      <w:pPr>
        <w:spacing w:before="5"/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spacing w:val="-13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z w:val="22"/>
          <w:szCs w:val="22"/>
        </w:rPr>
        <w:t>ous p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ous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es,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opm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 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na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9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opme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ead,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so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 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53F861A8" w14:textId="77777777" w:rsidR="009264B4" w:rsidRPr="00D86741" w:rsidRDefault="00D86741">
      <w:pPr>
        <w:spacing w:before="57"/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 xml:space="preserve">•    </w:t>
      </w:r>
      <w:r w:rsidRPr="00D8674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0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ed on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al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D86741">
        <w:rPr>
          <w:rFonts w:asciiTheme="minorHAnsi" w:eastAsia="Calibri" w:hAnsiTheme="minorHAnsi" w:cstheme="minorHAnsi"/>
          <w:sz w:val="22"/>
          <w:szCs w:val="22"/>
        </w:rPr>
        <w:t>ase of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D86741">
        <w:rPr>
          <w:rFonts w:asciiTheme="minorHAnsi" w:eastAsia="Calibri" w:hAnsiTheme="minorHAnsi" w:cstheme="minorHAnsi"/>
          <w:spacing w:val="-6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tPC</w:t>
      </w:r>
    </w:p>
    <w:p w14:paraId="7AC74524" w14:textId="77777777" w:rsidR="009264B4" w:rsidRPr="00D86741" w:rsidRDefault="00D86741">
      <w:pPr>
        <w:spacing w:before="59"/>
        <w:ind w:left="462"/>
        <w:rPr>
          <w:rFonts w:asciiTheme="minorHAnsi" w:eastAsia="Calibri" w:hAnsiTheme="minorHAnsi" w:cstheme="minorHAnsi"/>
          <w:sz w:val="22"/>
          <w:szCs w:val="22"/>
        </w:rPr>
        <w:sectPr w:rsidR="009264B4" w:rsidRPr="00D86741">
          <w:type w:val="continuous"/>
          <w:pgSz w:w="12240" w:h="15840"/>
          <w:pgMar w:top="1060" w:right="960" w:bottom="280" w:left="980" w:header="720" w:footer="720" w:gutter="0"/>
          <w:cols w:space="720"/>
        </w:sectPr>
      </w:pPr>
      <w:r w:rsidRPr="00D86741">
        <w:rPr>
          <w:rFonts w:asciiTheme="minorHAnsi" w:hAnsiTheme="minorHAnsi" w:cstheme="minorHAnsi"/>
          <w:sz w:val="22"/>
          <w:szCs w:val="22"/>
        </w:rPr>
        <w:t xml:space="preserve">•    </w:t>
      </w:r>
      <w:r w:rsidRPr="00D8674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z w:val="22"/>
          <w:szCs w:val="22"/>
        </w:rPr>
        <w:t>ub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D86741">
        <w:rPr>
          <w:rFonts w:asciiTheme="minorHAnsi" w:eastAsia="Calibri" w:hAnsiTheme="minorHAnsi" w:cstheme="minorHAnsi"/>
          <w:sz w:val="22"/>
          <w:szCs w:val="22"/>
        </w:rPr>
        <w:t>sh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ng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nd ut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ili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NBC</w:t>
      </w:r>
    </w:p>
    <w:p w14:paraId="49B4717C" w14:textId="77777777" w:rsidR="009264B4" w:rsidRPr="00D86741" w:rsidRDefault="009264B4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2A72822E" w14:textId="77777777" w:rsidR="009264B4" w:rsidRPr="00D86741" w:rsidRDefault="00D86741">
      <w:pPr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vi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 xml:space="preserve">us </w:t>
      </w:r>
      <w:r w:rsidRPr="00D86741">
        <w:rPr>
          <w:rFonts w:asciiTheme="minorHAnsi" w:eastAsia="Calibri" w:hAnsiTheme="minorHAnsi" w:cstheme="minorHAnsi"/>
          <w:b/>
          <w:spacing w:val="-2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 xml:space="preserve">ork </w:t>
      </w:r>
      <w:r w:rsidRPr="00D86741">
        <w:rPr>
          <w:rFonts w:asciiTheme="minorHAnsi" w:eastAsia="Calibri" w:hAnsiTheme="minorHAnsi" w:cstheme="minorHAnsi"/>
          <w:b/>
          <w:spacing w:val="-5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nce</w:t>
      </w:r>
    </w:p>
    <w:p w14:paraId="05F8FA47" w14:textId="77777777" w:rsidR="009264B4" w:rsidRPr="00D86741" w:rsidRDefault="00D86741">
      <w:pPr>
        <w:tabs>
          <w:tab w:val="left" w:pos="820"/>
        </w:tabs>
        <w:spacing w:before="57" w:line="276" w:lineRule="auto"/>
        <w:ind w:left="822" w:right="795" w:hanging="360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hAnsiTheme="minorHAnsi" w:cstheme="minorHAnsi"/>
          <w:sz w:val="22"/>
          <w:szCs w:val="22"/>
        </w:rPr>
        <w:t>•</w:t>
      </w:r>
      <w:r w:rsidRPr="00D86741">
        <w:rPr>
          <w:rFonts w:asciiTheme="minorHAnsi" w:hAnsiTheme="minorHAnsi" w:cstheme="minorHAnsi"/>
          <w:spacing w:val="-54"/>
          <w:sz w:val="22"/>
          <w:szCs w:val="22"/>
        </w:rPr>
        <w:t xml:space="preserve"> </w:t>
      </w:r>
      <w:r w:rsidRPr="00D86741">
        <w:rPr>
          <w:rFonts w:asciiTheme="minorHAnsi" w:hAnsiTheme="minorHAnsi" w:cstheme="minorHAnsi"/>
          <w:sz w:val="22"/>
          <w:szCs w:val="22"/>
        </w:rPr>
        <w:tab/>
      </w:r>
      <w:r w:rsidRPr="00D86741">
        <w:rPr>
          <w:rFonts w:asciiTheme="minorHAnsi" w:eastAsia="Calibri" w:hAnsiTheme="minorHAnsi" w:cstheme="minorHAnsi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 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osoft,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ed on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Int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eb b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se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s,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nd NT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e 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</w:t>
      </w:r>
      <w:r w:rsidRPr="00D86741">
        <w:rPr>
          <w:rFonts w:asciiTheme="minorHAnsi" w:eastAsia="Calibri" w:hAnsiTheme="minorHAnsi" w:cstheme="minorHAnsi"/>
          <w:sz w:val="22"/>
          <w:szCs w:val="22"/>
        </w:rPr>
        <w:t>nd em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edded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ir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z w:val="22"/>
          <w:szCs w:val="22"/>
        </w:rPr>
        <w:t>ous IO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D86741">
        <w:rPr>
          <w:rFonts w:asciiTheme="minorHAnsi" w:eastAsia="Calibri" w:hAnsiTheme="minorHAnsi" w:cstheme="minorHAnsi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ass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nd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al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Da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a Co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po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3BA627EC" w14:textId="77777777" w:rsidR="009264B4" w:rsidRPr="00D86741" w:rsidRDefault="009264B4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0565010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4A7305" w14:textId="77777777" w:rsidR="009264B4" w:rsidRPr="00D86741" w:rsidRDefault="00D86741">
      <w:pPr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b/>
          <w:spacing w:val="-5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HNO</w:t>
      </w:r>
      <w:r w:rsidRPr="00D86741">
        <w:rPr>
          <w:rFonts w:asciiTheme="minorHAnsi" w:eastAsia="Calibri" w:hAnsiTheme="minorHAnsi" w:cstheme="minorHAnsi"/>
          <w:b/>
          <w:spacing w:val="-4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552B4E5F" w14:textId="77777777" w:rsidR="009264B4" w:rsidRPr="00D86741" w:rsidRDefault="00D86741">
      <w:pPr>
        <w:spacing w:before="42" w:line="276" w:lineRule="auto"/>
        <w:ind w:left="102" w:right="108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am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am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ili</w:t>
      </w:r>
      <w:r w:rsidRPr="00D86741">
        <w:rPr>
          <w:rFonts w:asciiTheme="minorHAnsi" w:eastAsia="Calibri" w:hAnsiTheme="minorHAnsi" w:cstheme="minorHAnsi"/>
          <w:sz w:val="22"/>
          <w:szCs w:val="22"/>
        </w:rPr>
        <w:t>ar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th 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de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an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of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z w:val="22"/>
          <w:szCs w:val="22"/>
        </w:rPr>
        <w:t>no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og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es both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eb-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pp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lic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on-o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z w:val="22"/>
          <w:szCs w:val="22"/>
        </w:rPr>
        <w:t>.</w:t>
      </w:r>
      <w:r w:rsidRPr="00D86741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In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app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x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 o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der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ili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ty: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D86741">
        <w:rPr>
          <w:rFonts w:asciiTheme="minorHAnsi" w:eastAsia="Calibri" w:hAnsiTheme="minorHAnsi" w:cstheme="minorHAnsi"/>
          <w:sz w:val="22"/>
          <w:szCs w:val="22"/>
        </w:rPr>
        <w:t>#,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J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>as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z w:val="22"/>
          <w:szCs w:val="22"/>
        </w:rPr>
        <w:t>pt,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ML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5,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3,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XM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D86741">
        <w:rPr>
          <w:rFonts w:asciiTheme="minorHAnsi" w:eastAsia="Calibri" w:hAnsiTheme="minorHAnsi" w:cstheme="minorHAnsi"/>
          <w:sz w:val="22"/>
          <w:szCs w:val="22"/>
        </w:rPr>
        <w:t>C++,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ud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28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J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>a,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6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rl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Jq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6"/>
          <w:sz w:val="22"/>
          <w:szCs w:val="22"/>
        </w:rPr>
        <w:t>y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7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, 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tX,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d m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h mo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.  I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am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ili</w:t>
      </w:r>
      <w:r w:rsidRPr="00D86741">
        <w:rPr>
          <w:rFonts w:asciiTheme="minorHAnsi" w:eastAsia="Calibri" w:hAnsiTheme="minorHAnsi" w:cstheme="minorHAnsi"/>
          <w:sz w:val="22"/>
          <w:szCs w:val="22"/>
        </w:rPr>
        <w:t>ar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th W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86741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yst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ms as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D86741">
        <w:rPr>
          <w:rFonts w:asciiTheme="minorHAnsi" w:eastAsia="Calibri" w:hAnsiTheme="minorHAnsi" w:cstheme="minorHAnsi"/>
          <w:sz w:val="22"/>
          <w:szCs w:val="22"/>
        </w:rPr>
        <w:t>nux.</w:t>
      </w:r>
      <w:r w:rsidRPr="00D86741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D86741">
        <w:rPr>
          <w:rFonts w:asciiTheme="minorHAnsi" w:eastAsia="Calibri" w:hAnsiTheme="minorHAnsi" w:cstheme="minorHAnsi"/>
          <w:sz w:val="22"/>
          <w:szCs w:val="22"/>
        </w:rPr>
        <w:t>m 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n of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osoft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86741">
        <w:rPr>
          <w:rFonts w:asciiTheme="minorHAnsi" w:eastAsia="Calibri" w:hAnsiTheme="minorHAnsi" w:cstheme="minorHAnsi"/>
          <w:spacing w:val="-19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eam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ou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on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>er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(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)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he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su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so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e ma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s.</w:t>
      </w:r>
      <w:r w:rsidRPr="00D86741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he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s a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 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ep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eg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ed w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Vi</w:t>
      </w:r>
      <w:r w:rsidRPr="00D86741">
        <w:rPr>
          <w:rFonts w:asciiTheme="minorHAnsi" w:eastAsia="Calibri" w:hAnsiTheme="minorHAnsi" w:cstheme="minorHAnsi"/>
          <w:sz w:val="22"/>
          <w:szCs w:val="22"/>
        </w:rPr>
        <w:t>sual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tud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nd su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z w:val="22"/>
          <w:szCs w:val="22"/>
        </w:rPr>
        <w:t>po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t 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asp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so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 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op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t: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sou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ode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y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tu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ask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ma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em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t,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z w:val="22"/>
          <w:szCs w:val="22"/>
        </w:rPr>
        <w:t>ug t</w:t>
      </w:r>
      <w:r w:rsidRPr="00D86741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k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nuous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on,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dep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ym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t,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nd m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796A7E41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7A8B76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44ED7B" w14:textId="77777777" w:rsidR="009264B4" w:rsidRPr="00D86741" w:rsidRDefault="009264B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45769B0" w14:textId="77777777" w:rsidR="009264B4" w:rsidRPr="00D86741" w:rsidRDefault="00D86741">
      <w:pPr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b/>
          <w:spacing w:val="-5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b/>
          <w:spacing w:val="-7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587E7541" w14:textId="77777777" w:rsidR="009264B4" w:rsidRPr="00D86741" w:rsidRDefault="00D86741">
      <w:pPr>
        <w:spacing w:before="47" w:line="276" w:lineRule="auto"/>
        <w:ind w:left="102" w:right="267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nt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 a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umber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osoft g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ou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s on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ther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thodo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og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eas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ng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m th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oughp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nd 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ng pos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am mo</w:t>
      </w:r>
      <w:r w:rsidRPr="00D86741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e.</w:t>
      </w:r>
      <w:r w:rsidRPr="00D86741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wa</w:t>
      </w:r>
      <w:r w:rsidRPr="00D86741">
        <w:rPr>
          <w:rFonts w:asciiTheme="minorHAnsi" w:eastAsia="Calibri" w:hAnsiTheme="minorHAnsi" w:cstheme="minorHAnsi"/>
          <w:sz w:val="22"/>
          <w:szCs w:val="22"/>
        </w:rPr>
        <w:t>s 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y on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 t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>eme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ng 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riv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do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on of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ques,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z w:val="22"/>
          <w:szCs w:val="22"/>
        </w:rPr>
        <w:t>ng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ng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D86741">
        <w:rPr>
          <w:rFonts w:asciiTheme="minorHAnsi" w:eastAsia="Calibri" w:hAnsiTheme="minorHAnsi" w:cstheme="minorHAnsi"/>
          <w:sz w:val="22"/>
          <w:szCs w:val="22"/>
        </w:rPr>
        <w:t>en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Sc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z w:val="22"/>
          <w:szCs w:val="22"/>
        </w:rPr>
        <w:t>er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 sp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ak,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nd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k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ng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D86741">
        <w:rPr>
          <w:rFonts w:asciiTheme="minorHAnsi" w:eastAsia="Calibri" w:hAnsiTheme="minorHAnsi" w:cstheme="minorHAnsi"/>
          <w:spacing w:val="-10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unn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ng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z w:val="22"/>
          <w:szCs w:val="22"/>
        </w:rPr>
        <w:t>am du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z w:val="22"/>
          <w:szCs w:val="22"/>
        </w:rPr>
        <w:t>ng h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s b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t 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osoft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D86741">
        <w:rPr>
          <w:rFonts w:asciiTheme="minorHAnsi" w:eastAsia="Calibri" w:hAnsiTheme="minorHAnsi" w:cstheme="minorHAnsi"/>
          <w:sz w:val="22"/>
          <w:szCs w:val="22"/>
        </w:rPr>
        <w:t>o o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an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z</w:t>
      </w:r>
      <w:r w:rsidRPr="00D86741">
        <w:rPr>
          <w:rFonts w:asciiTheme="minorHAnsi" w:eastAsia="Calibri" w:hAnsiTheme="minorHAnsi" w:cstheme="minorHAnsi"/>
          <w:sz w:val="22"/>
          <w:szCs w:val="22"/>
        </w:rPr>
        <w:t>e 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num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z w:val="22"/>
          <w:szCs w:val="22"/>
        </w:rPr>
        <w:t>er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A</w:t>
      </w:r>
      <w:r w:rsidRPr="00D86741">
        <w:rPr>
          <w:rFonts w:asciiTheme="minorHAnsi" w:eastAsia="Calibri" w:hAnsiTheme="minorHAnsi" w:cstheme="minorHAnsi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he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ope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ou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oss-po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lli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 and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uss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on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ept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.</w:t>
      </w:r>
      <w:r w:rsidRPr="00D86741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z</w:t>
      </w:r>
      <w:r w:rsidRPr="00D86741">
        <w:rPr>
          <w:rFonts w:asciiTheme="minorHAnsi" w:eastAsia="Calibri" w:hAnsiTheme="minorHAnsi" w:cstheme="minorHAnsi"/>
          <w:sz w:val="22"/>
          <w:szCs w:val="22"/>
        </w:rPr>
        <w:t>e the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need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D86741">
        <w:rPr>
          <w:rFonts w:asciiTheme="minorHAnsi" w:eastAsia="Calibri" w:hAnsiTheme="minorHAnsi" w:cstheme="minorHAnsi"/>
          <w:sz w:val="22"/>
          <w:szCs w:val="22"/>
        </w:rPr>
        <w:t>o 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z w:val="22"/>
          <w:szCs w:val="22"/>
        </w:rPr>
        <w:t>t ag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D86741">
        <w:rPr>
          <w:rFonts w:asciiTheme="minorHAnsi" w:eastAsia="Calibri" w:hAnsiTheme="minorHAnsi" w:cstheme="minorHAnsi"/>
          <w:sz w:val="22"/>
          <w:szCs w:val="22"/>
        </w:rPr>
        <w:t>e p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esses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pp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ria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ompa</w:t>
      </w:r>
      <w:r w:rsidRPr="00D867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y ob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nd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eam 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z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665233F" w14:textId="77777777" w:rsidR="009264B4" w:rsidRPr="00D86741" w:rsidRDefault="009264B4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7105D930" w14:textId="77777777" w:rsidR="009264B4" w:rsidRPr="00D86741" w:rsidRDefault="00D86741">
      <w:pPr>
        <w:spacing w:line="275" w:lineRule="auto"/>
        <w:ind w:left="102" w:right="79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so ma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ned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a n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z w:val="22"/>
          <w:szCs w:val="22"/>
        </w:rPr>
        <w:t>mber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of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oth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nt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and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me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ee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la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onsh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 he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the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s g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ow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nd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de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eas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86741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D86741">
        <w:rPr>
          <w:rFonts w:asciiTheme="minorHAnsi" w:eastAsia="Calibri" w:hAnsiTheme="minorHAnsi" w:cstheme="minorHAnsi"/>
          <w:sz w:val="22"/>
          <w:szCs w:val="22"/>
        </w:rPr>
        <w:t>se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or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</w:t>
      </w:r>
      <w:r w:rsidRPr="00D86741">
        <w:rPr>
          <w:rFonts w:asciiTheme="minorHAnsi" w:eastAsia="Calibri" w:hAnsiTheme="minorHAnsi" w:cstheme="minorHAnsi"/>
          <w:sz w:val="22"/>
          <w:szCs w:val="22"/>
        </w:rPr>
        <w:t>mp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me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nd g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z w:val="22"/>
          <w:szCs w:val="22"/>
        </w:rPr>
        <w:t>th.</w:t>
      </w:r>
    </w:p>
    <w:p w14:paraId="0869F436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CA7323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AFF668" w14:textId="77777777" w:rsidR="009264B4" w:rsidRPr="00D86741" w:rsidRDefault="009264B4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418CD4D0" w14:textId="77777777" w:rsidR="009264B4" w:rsidRPr="00D86741" w:rsidRDefault="00D86741">
      <w:pPr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b/>
          <w:sz w:val="22"/>
          <w:szCs w:val="22"/>
        </w:rPr>
        <w:t>HO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b/>
          <w:spacing w:val="-9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D8674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b/>
          <w:spacing w:val="-2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SI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52CD1204" w14:textId="77777777" w:rsidR="009264B4" w:rsidRPr="00D86741" w:rsidRDefault="00D86741">
      <w:pPr>
        <w:spacing w:before="44"/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un a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86741">
        <w:rPr>
          <w:rFonts w:asciiTheme="minorHAnsi" w:eastAsia="Calibri" w:hAnsiTheme="minorHAnsi" w:cstheme="minorHAnsi"/>
          <w:sz w:val="22"/>
          <w:szCs w:val="22"/>
        </w:rPr>
        <w:t>an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z w:val="22"/>
          <w:szCs w:val="22"/>
        </w:rPr>
        <w:t>ul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of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pu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ar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t s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es:</w:t>
      </w:r>
    </w:p>
    <w:p w14:paraId="20391738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3C8B2C" w14:textId="77777777" w:rsidR="009264B4" w:rsidRPr="00D86741" w:rsidRDefault="00D86741">
      <w:pPr>
        <w:ind w:left="102"/>
        <w:rPr>
          <w:rFonts w:asciiTheme="minorHAnsi" w:eastAsia="Calibri" w:hAnsiTheme="minorHAnsi" w:cstheme="minorHAnsi"/>
          <w:sz w:val="22"/>
          <w:szCs w:val="22"/>
        </w:rPr>
      </w:pPr>
      <w:hyperlink r:id="rId6">
        <w:r w:rsidRPr="00D8674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462C0"/>
          </w:rPr>
          <w:t>f</w:t>
        </w:r>
        <w:r w:rsidRPr="00D86741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462C0"/>
          </w:rPr>
          <w:t>r</w:t>
        </w:r>
        <w:r w:rsidRPr="00D86741">
          <w:rPr>
            <w:rFonts w:asciiTheme="minorHAnsi" w:eastAsia="Calibri" w:hAnsiTheme="minorHAnsi" w:cstheme="minorHAnsi"/>
            <w:sz w:val="22"/>
            <w:szCs w:val="22"/>
            <w:u w:val="single" w:color="0462C0"/>
          </w:rPr>
          <w:t>e</w:t>
        </w:r>
        <w:r w:rsidRPr="00D8674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462C0"/>
          </w:rPr>
          <w:t>e</w:t>
        </w:r>
        <w:r w:rsidRPr="00D8674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462C0"/>
          </w:rPr>
          <w:t>c</w:t>
        </w:r>
        <w:r w:rsidRPr="00D86741">
          <w:rPr>
            <w:rFonts w:asciiTheme="minorHAnsi" w:eastAsia="Calibri" w:hAnsiTheme="minorHAnsi" w:cstheme="minorHAnsi"/>
            <w:sz w:val="22"/>
            <w:szCs w:val="22"/>
            <w:u w:val="single" w:color="0462C0"/>
          </w:rPr>
          <w:t>e</w:t>
        </w:r>
        <w:r w:rsidRPr="00D8674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462C0"/>
          </w:rPr>
          <w:t>ll</w:t>
        </w:r>
        <w:r w:rsidRPr="00D86741">
          <w:rPr>
            <w:rFonts w:asciiTheme="minorHAnsi" w:eastAsia="Calibri" w:hAnsiTheme="minorHAnsi" w:cstheme="minorHAnsi"/>
            <w:sz w:val="22"/>
            <w:szCs w:val="22"/>
            <w:u w:val="single" w:color="0462C0"/>
          </w:rPr>
          <w:t>.n</w:t>
        </w:r>
        <w:r w:rsidRPr="00D8674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462C0"/>
          </w:rPr>
          <w:t>e</w:t>
        </w:r>
        <w:r w:rsidRPr="00D86741">
          <w:rPr>
            <w:rFonts w:asciiTheme="minorHAnsi" w:eastAsia="Calibri" w:hAnsiTheme="minorHAnsi" w:cstheme="minorHAnsi"/>
            <w:sz w:val="22"/>
            <w:szCs w:val="22"/>
            <w:u w:val="single" w:color="0462C0"/>
          </w:rPr>
          <w:t>t</w:t>
        </w:r>
        <w:r w:rsidRPr="00D86741">
          <w:rPr>
            <w:rFonts w:asciiTheme="minorHAnsi" w:eastAsia="Calibri" w:hAnsiTheme="minorHAnsi" w:cstheme="minorHAnsi"/>
            <w:spacing w:val="8"/>
            <w:sz w:val="22"/>
            <w:szCs w:val="22"/>
          </w:rPr>
          <w:t xml:space="preserve"> </w:t>
        </w:r>
        <w:r w:rsidRPr="00D86741">
          <w:rPr>
            <w:rFonts w:asciiTheme="minorHAnsi" w:eastAsia="Calibri" w:hAnsiTheme="minorHAnsi" w:cstheme="minorHAnsi"/>
            <w:sz w:val="22"/>
            <w:szCs w:val="22"/>
          </w:rPr>
          <w:t>-</w:t>
        </w:r>
      </w:hyperlink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 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pul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ddic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D86741">
        <w:rPr>
          <w:rFonts w:asciiTheme="minorHAnsi" w:eastAsia="Calibri" w:hAnsiTheme="minorHAnsi" w:cstheme="minorHAnsi"/>
          <w:sz w:val="22"/>
          <w:szCs w:val="22"/>
        </w:rPr>
        <w:t>used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A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X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D86741">
        <w:rPr>
          <w:rFonts w:asciiTheme="minorHAnsi" w:eastAsia="Calibri" w:hAnsiTheme="minorHAnsi" w:cstheme="minorHAnsi"/>
          <w:sz w:val="22"/>
          <w:szCs w:val="22"/>
        </w:rPr>
        <w:t>ng b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s ch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ened </w:t>
      </w:r>
      <w:r w:rsidRPr="00D86741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5"/>
          <w:sz w:val="22"/>
          <w:szCs w:val="22"/>
        </w:rPr>
        <w:t>J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D86741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2B3E9EE" w14:textId="77777777" w:rsidR="009264B4" w:rsidRPr="00D86741" w:rsidRDefault="00D86741">
      <w:pPr>
        <w:spacing w:line="280" w:lineRule="exact"/>
        <w:ind w:left="102"/>
        <w:rPr>
          <w:rFonts w:asciiTheme="minorHAnsi" w:eastAsia="Calibri" w:hAnsiTheme="minorHAnsi" w:cstheme="minorHAnsi"/>
          <w:sz w:val="22"/>
          <w:szCs w:val="22"/>
        </w:rPr>
      </w:pPr>
      <w:hyperlink r:id="rId7">
        <w:r w:rsidRPr="00D8674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462C0"/>
          </w:rPr>
          <w:t>jezz</w:t>
        </w:r>
        <w:r w:rsidRPr="00D86741">
          <w:rPr>
            <w:rFonts w:asciiTheme="minorHAnsi" w:eastAsia="Calibri" w:hAnsiTheme="minorHAnsi" w:cstheme="minorHAnsi"/>
            <w:sz w:val="22"/>
            <w:szCs w:val="22"/>
            <w:u w:val="single" w:color="0462C0"/>
          </w:rPr>
          <w:t>ba</w:t>
        </w:r>
        <w:r w:rsidRPr="00D8674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462C0"/>
          </w:rPr>
          <w:t>ll</w:t>
        </w:r>
        <w:r w:rsidRPr="00D86741">
          <w:rPr>
            <w:rFonts w:asciiTheme="minorHAnsi" w:eastAsia="Calibri" w:hAnsiTheme="minorHAnsi" w:cstheme="minorHAnsi"/>
            <w:sz w:val="22"/>
            <w:szCs w:val="22"/>
            <w:u w:val="single" w:color="0462C0"/>
          </w:rPr>
          <w:t>.n</w:t>
        </w:r>
        <w:r w:rsidRPr="00D8674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462C0"/>
          </w:rPr>
          <w:t>e</w:t>
        </w:r>
        <w:r w:rsidRPr="00D86741">
          <w:rPr>
            <w:rFonts w:asciiTheme="minorHAnsi" w:eastAsia="Calibri" w:hAnsiTheme="minorHAnsi" w:cstheme="minorHAnsi"/>
            <w:sz w:val="22"/>
            <w:szCs w:val="22"/>
            <w:u w:val="single" w:color="0462C0"/>
          </w:rPr>
          <w:t>t</w:t>
        </w:r>
        <w:r w:rsidRPr="00D86741">
          <w:rPr>
            <w:rFonts w:asciiTheme="minorHAnsi" w:eastAsia="Calibri" w:hAnsiTheme="minorHAnsi" w:cstheme="minorHAnsi"/>
            <w:spacing w:val="8"/>
            <w:sz w:val="22"/>
            <w:szCs w:val="22"/>
          </w:rPr>
          <w:t xml:space="preserve"> </w:t>
        </w:r>
        <w:r w:rsidRPr="00D86741">
          <w:rPr>
            <w:rFonts w:asciiTheme="minorHAnsi" w:eastAsia="Calibri" w:hAnsiTheme="minorHAnsi" w:cstheme="minorHAnsi"/>
            <w:sz w:val="22"/>
            <w:szCs w:val="22"/>
          </w:rPr>
          <w:t>-</w:t>
        </w:r>
      </w:hyperlink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 tw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me u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ng H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ML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&lt;</w:t>
      </w:r>
      <w:r w:rsidRPr="00D86741">
        <w:rPr>
          <w:rFonts w:asciiTheme="minorHAnsi" w:eastAsia="Calibri" w:hAnsiTheme="minorHAnsi" w:cstheme="minorHAnsi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10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S&gt;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nd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J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scr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B222C39" w14:textId="77777777" w:rsidR="009264B4" w:rsidRPr="00D86741" w:rsidRDefault="00D86741">
      <w:pPr>
        <w:spacing w:before="1"/>
        <w:ind w:left="102"/>
        <w:rPr>
          <w:rFonts w:asciiTheme="minorHAnsi" w:eastAsia="Calibri" w:hAnsiTheme="minorHAnsi" w:cstheme="minorHAnsi"/>
          <w:sz w:val="22"/>
          <w:szCs w:val="22"/>
        </w:rPr>
      </w:pPr>
      <w:hyperlink r:id="rId8">
        <w:r w:rsidRPr="00D86741">
          <w:rPr>
            <w:rFonts w:asciiTheme="minorHAnsi" w:eastAsia="Calibri" w:hAnsiTheme="minorHAnsi" w:cstheme="minorHAnsi"/>
            <w:sz w:val="22"/>
            <w:szCs w:val="22"/>
            <w:u w:val="single" w:color="0462C0"/>
          </w:rPr>
          <w:t>w</w:t>
        </w:r>
        <w:r w:rsidRPr="00D8674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462C0"/>
          </w:rPr>
          <w:t>i</w:t>
        </w:r>
        <w:r w:rsidRPr="00D86741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462C0"/>
          </w:rPr>
          <w:t>n</w:t>
        </w:r>
        <w:r w:rsidRPr="00D86741">
          <w:rPr>
            <w:rFonts w:asciiTheme="minorHAnsi" w:eastAsia="Calibri" w:hAnsiTheme="minorHAnsi" w:cstheme="minorHAnsi"/>
            <w:sz w:val="22"/>
            <w:szCs w:val="22"/>
            <w:u w:val="single" w:color="0462C0"/>
          </w:rPr>
          <w:t>nab</w:t>
        </w:r>
        <w:r w:rsidRPr="00D8674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462C0"/>
          </w:rPr>
          <w:t>l</w:t>
        </w:r>
        <w:r w:rsidRPr="00D86741">
          <w:rPr>
            <w:rFonts w:asciiTheme="minorHAnsi" w:eastAsia="Calibri" w:hAnsiTheme="minorHAnsi" w:cstheme="minorHAnsi"/>
            <w:sz w:val="22"/>
            <w:szCs w:val="22"/>
            <w:u w:val="single" w:color="0462C0"/>
          </w:rPr>
          <w:t>eso</w:t>
        </w:r>
        <w:r w:rsidRPr="00D8674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462C0"/>
          </w:rPr>
          <w:t>li</w:t>
        </w:r>
        <w:r w:rsidRPr="00D86741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462C0"/>
          </w:rPr>
          <w:t>t</w:t>
        </w:r>
        <w:r w:rsidRPr="00D86741">
          <w:rPr>
            <w:rFonts w:asciiTheme="minorHAnsi" w:eastAsia="Calibri" w:hAnsiTheme="minorHAnsi" w:cstheme="minorHAnsi"/>
            <w:sz w:val="22"/>
            <w:szCs w:val="22"/>
            <w:u w:val="single" w:color="0462C0"/>
          </w:rPr>
          <w:t>a</w:t>
        </w:r>
        <w:r w:rsidRPr="00D8674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462C0"/>
          </w:rPr>
          <w:t>i</w:t>
        </w:r>
        <w:r w:rsidRPr="00D86741">
          <w:rPr>
            <w:rFonts w:asciiTheme="minorHAnsi" w:eastAsia="Calibri" w:hAnsiTheme="minorHAnsi" w:cstheme="minorHAnsi"/>
            <w:spacing w:val="-5"/>
            <w:sz w:val="22"/>
            <w:szCs w:val="22"/>
            <w:u w:val="single" w:color="0462C0"/>
          </w:rPr>
          <w:t>r</w:t>
        </w:r>
        <w:r w:rsidRPr="00D86741">
          <w:rPr>
            <w:rFonts w:asciiTheme="minorHAnsi" w:eastAsia="Calibri" w:hAnsiTheme="minorHAnsi" w:cstheme="minorHAnsi"/>
            <w:sz w:val="22"/>
            <w:szCs w:val="22"/>
            <w:u w:val="single" w:color="0462C0"/>
          </w:rPr>
          <w:t>e.</w:t>
        </w:r>
        <w:r w:rsidRPr="00D8674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462C0"/>
          </w:rPr>
          <w:t>c</w:t>
        </w:r>
        <w:r w:rsidRPr="00D86741">
          <w:rPr>
            <w:rFonts w:asciiTheme="minorHAnsi" w:eastAsia="Calibri" w:hAnsiTheme="minorHAnsi" w:cstheme="minorHAnsi"/>
            <w:sz w:val="22"/>
            <w:szCs w:val="22"/>
            <w:u w:val="single" w:color="0462C0"/>
          </w:rPr>
          <w:t>om</w:t>
        </w:r>
        <w:r w:rsidRPr="00D86741">
          <w:rPr>
            <w:rFonts w:asciiTheme="minorHAnsi" w:eastAsia="Calibri" w:hAnsiTheme="minorHAnsi" w:cstheme="minorHAnsi"/>
            <w:spacing w:val="7"/>
            <w:sz w:val="22"/>
            <w:szCs w:val="22"/>
          </w:rPr>
          <w:t xml:space="preserve"> </w:t>
        </w:r>
        <w:r w:rsidRPr="00D86741">
          <w:rPr>
            <w:rFonts w:asciiTheme="minorHAnsi" w:eastAsia="Calibri" w:hAnsiTheme="minorHAnsi" w:cstheme="minorHAnsi"/>
            <w:sz w:val="22"/>
            <w:szCs w:val="22"/>
          </w:rPr>
          <w:t>-</w:t>
        </w:r>
      </w:hyperlink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fa</w:t>
      </w:r>
      <w:r w:rsidRPr="00D86741">
        <w:rPr>
          <w:rFonts w:asciiTheme="minorHAnsi" w:eastAsia="Calibri" w:hAnsiTheme="minorHAnsi" w:cstheme="minorHAnsi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ndi</w:t>
      </w:r>
      <w:r w:rsidRPr="00D86741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D86741">
        <w:rPr>
          <w:rFonts w:asciiTheme="minorHAnsi" w:eastAsia="Calibri" w:hAnsiTheme="minorHAnsi" w:cstheme="minorHAnsi"/>
          <w:sz w:val="22"/>
          <w:szCs w:val="22"/>
        </w:rPr>
        <w:t>e s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th 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ds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m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D86741">
        <w:rPr>
          <w:rFonts w:asciiTheme="minorHAnsi" w:eastAsia="Calibri" w:hAnsiTheme="minorHAnsi" w:cstheme="minorHAnsi"/>
          <w:sz w:val="22"/>
          <w:szCs w:val="22"/>
        </w:rPr>
        <w:t>00% w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b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9075B9A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51F512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336A03" w14:textId="77777777" w:rsidR="009264B4" w:rsidRPr="00D86741" w:rsidRDefault="009264B4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3076D0F4" w14:textId="77777777" w:rsidR="009264B4" w:rsidRPr="00D86741" w:rsidRDefault="00D86741">
      <w:pPr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b/>
          <w:spacing w:val="-7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AGE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593AEEA4" w14:textId="77777777" w:rsidR="009264B4" w:rsidRPr="00D86741" w:rsidRDefault="009264B4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44E1E6CA" w14:textId="77777777" w:rsidR="009264B4" w:rsidRPr="00D86741" w:rsidRDefault="00D86741">
      <w:pPr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D86741">
        <w:rPr>
          <w:rFonts w:asciiTheme="minorHAnsi" w:eastAsia="Calibri" w:hAnsiTheme="minorHAnsi" w:cstheme="minorHAnsi"/>
          <w:sz w:val="22"/>
          <w:szCs w:val="22"/>
        </w:rPr>
        <w:t>sh, Sp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sh, 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rtu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86741">
        <w:rPr>
          <w:rFonts w:asciiTheme="minorHAnsi" w:eastAsia="Calibri" w:hAnsiTheme="minorHAnsi" w:cstheme="minorHAnsi"/>
          <w:sz w:val="22"/>
          <w:szCs w:val="22"/>
        </w:rPr>
        <w:t>uese</w:t>
      </w:r>
    </w:p>
    <w:p w14:paraId="295FABBA" w14:textId="77777777" w:rsidR="009264B4" w:rsidRPr="00D86741" w:rsidRDefault="009264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4BB7F7" w14:textId="77777777" w:rsidR="009264B4" w:rsidRPr="00D86741" w:rsidRDefault="009264B4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31DD5DD1" w14:textId="77777777" w:rsidR="009264B4" w:rsidRPr="00D86741" w:rsidRDefault="00D86741">
      <w:pPr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UC</w:t>
      </w:r>
      <w:r w:rsidRPr="00D86741">
        <w:rPr>
          <w:rFonts w:asciiTheme="minorHAnsi" w:eastAsia="Calibri" w:hAnsiTheme="minorHAnsi" w:cstheme="minorHAnsi"/>
          <w:b/>
          <w:spacing w:val="-18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b/>
          <w:sz w:val="22"/>
          <w:szCs w:val="22"/>
        </w:rPr>
        <w:t>ION</w:t>
      </w:r>
    </w:p>
    <w:p w14:paraId="1464E1A9" w14:textId="77777777" w:rsidR="009264B4" w:rsidRPr="00D86741" w:rsidRDefault="00D86741">
      <w:pPr>
        <w:spacing w:line="280" w:lineRule="exact"/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z w:val="22"/>
          <w:szCs w:val="22"/>
        </w:rPr>
        <w:t>.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nd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C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D86741">
        <w:rPr>
          <w:rFonts w:asciiTheme="minorHAnsi" w:eastAsia="Calibri" w:hAnsiTheme="minorHAnsi" w:cstheme="minorHAnsi"/>
          <w:sz w:val="22"/>
          <w:szCs w:val="22"/>
        </w:rPr>
        <w:t>S.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se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 xml:space="preserve">rk </w:t>
      </w:r>
      <w:r w:rsidRPr="00D8674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6741">
        <w:rPr>
          <w:rFonts w:asciiTheme="minorHAnsi" w:eastAsia="Calibri" w:hAnsiTheme="minorHAnsi" w:cstheme="minorHAnsi"/>
          <w:sz w:val="22"/>
          <w:szCs w:val="22"/>
        </w:rPr>
        <w:t>t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the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z w:val="22"/>
          <w:szCs w:val="22"/>
        </w:rPr>
        <w:t>U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6741">
        <w:rPr>
          <w:rFonts w:asciiTheme="minorHAnsi" w:eastAsia="Calibri" w:hAnsiTheme="minorHAnsi" w:cstheme="minorHAnsi"/>
          <w:sz w:val="22"/>
          <w:szCs w:val="22"/>
        </w:rPr>
        <w:t>e</w:t>
      </w:r>
      <w:r w:rsidRPr="00D86741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D86741">
        <w:rPr>
          <w:rFonts w:asciiTheme="minorHAnsi" w:eastAsia="Calibri" w:hAnsiTheme="minorHAnsi" w:cstheme="minorHAnsi"/>
          <w:sz w:val="22"/>
          <w:szCs w:val="22"/>
        </w:rPr>
        <w:t>s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ty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z w:val="22"/>
          <w:szCs w:val="22"/>
        </w:rPr>
        <w:t>f</w:t>
      </w:r>
      <w:r w:rsidRPr="00D867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674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n</w:t>
      </w:r>
      <w:r w:rsidRPr="00D8674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674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86741">
        <w:rPr>
          <w:rFonts w:asciiTheme="minorHAnsi" w:eastAsia="Calibri" w:hAnsiTheme="minorHAnsi" w:cstheme="minorHAnsi"/>
          <w:sz w:val="22"/>
          <w:szCs w:val="22"/>
        </w:rPr>
        <w:t>s</w:t>
      </w:r>
    </w:p>
    <w:sectPr w:rsidR="009264B4" w:rsidRPr="00D86741">
      <w:pgSz w:w="12240" w:h="15840"/>
      <w:pgMar w:top="1480" w:right="98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E1589"/>
    <w:multiLevelType w:val="multilevel"/>
    <w:tmpl w:val="9948DF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4B4"/>
    <w:rsid w:val="009264B4"/>
    <w:rsid w:val="00D8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5F4A4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8674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67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dme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jezzball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reecell.net/" TargetMode="External"/><Relationship Id="rId5" Type="http://schemas.openxmlformats.org/officeDocument/2006/relationships/hyperlink" Target="mailto:matt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3786</Characters>
  <Application>Microsoft Office Word</Application>
  <DocSecurity>0</DocSecurity>
  <Lines>31</Lines>
  <Paragraphs>8</Paragraphs>
  <ScaleCrop>false</ScaleCrop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2021-06-22T10:17:00Z</dcterms:created>
  <dcterms:modified xsi:type="dcterms:W3CDTF">2021-06-22T10:18:00Z</dcterms:modified>
</cp:coreProperties>
</file>